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86532" w14:textId="77777777" w:rsidR="00861D5D" w:rsidRDefault="00861D5D">
      <w:r>
        <w:separator/>
      </w:r>
    </w:p>
  </w:endnote>
  <w:endnote w:type="continuationSeparator" w:id="0">
    <w:p w14:paraId="23BCE5E7" w14:textId="77777777" w:rsidR="00861D5D" w:rsidRDefault="00861D5D">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Calibri"/>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8689" w14:textId="77777777" w:rsidR="0038245C" w:rsidRDefault="003824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5F008D36"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38245C">
      <w:rPr>
        <w:rFonts w:cs="Arial"/>
        <w:sz w:val="18"/>
        <w:szCs w:val="18"/>
      </w:rPr>
      <w:t>03.06</w:t>
    </w:r>
    <w:r w:rsidR="002563A2">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62403" w14:textId="77777777" w:rsidR="0038245C" w:rsidRDefault="003824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12409" w14:textId="77777777" w:rsidR="00861D5D" w:rsidRDefault="00861D5D">
      <w:r>
        <w:separator/>
      </w:r>
    </w:p>
  </w:footnote>
  <w:footnote w:type="continuationSeparator" w:id="0">
    <w:p w14:paraId="3844DF66" w14:textId="77777777" w:rsidR="00861D5D" w:rsidRDefault="00861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34983" w14:textId="77777777" w:rsidR="0038245C" w:rsidRDefault="003824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8771" w14:textId="77777777" w:rsidR="002563A2" w:rsidRPr="00C22DAB" w:rsidRDefault="002563A2" w:rsidP="002563A2">
    <w:pPr>
      <w:pStyle w:val="Kopfzeile"/>
      <w:tabs>
        <w:tab w:val="clear" w:pos="9071"/>
        <w:tab w:val="right" w:pos="8646"/>
      </w:tabs>
      <w:rPr>
        <w:rFonts w:cs="Arial"/>
        <w:sz w:val="18"/>
      </w:rPr>
    </w:pPr>
    <w:r w:rsidRPr="00C22DAB">
      <w:rPr>
        <w:rFonts w:cs="Arial"/>
        <w:sz w:val="18"/>
      </w:rPr>
      <w:t>Auftraggeber: ASG Abwasserentsorgung Salzgitter GmbH</w:t>
    </w:r>
  </w:p>
  <w:p w14:paraId="708BF215" w14:textId="77777777" w:rsidR="002563A2" w:rsidRPr="00C22DAB" w:rsidRDefault="002563A2" w:rsidP="002563A2">
    <w:pPr>
      <w:pStyle w:val="Kopfzeile"/>
      <w:tabs>
        <w:tab w:val="clear" w:pos="9071"/>
        <w:tab w:val="right" w:pos="8646"/>
      </w:tabs>
      <w:rPr>
        <w:rFonts w:cs="Arial"/>
        <w:sz w:val="18"/>
      </w:rPr>
    </w:pPr>
    <w:r w:rsidRPr="00C22DAB">
      <w:rPr>
        <w:rFonts w:cs="Arial"/>
        <w:sz w:val="18"/>
        <w:lang w:val="x-none"/>
      </w:rPr>
      <w:t xml:space="preserve">Projekt: </w:t>
    </w:r>
    <w:r w:rsidRPr="00C22DAB">
      <w:rPr>
        <w:rFonts w:cs="Arial"/>
        <w:sz w:val="18"/>
      </w:rPr>
      <w:t>Neubau/Sanierung zweier Ablaufleitungen DN700</w:t>
    </w:r>
  </w:p>
  <w:p w14:paraId="43D30F88" w14:textId="77777777" w:rsidR="002563A2" w:rsidRPr="00DE71F5" w:rsidRDefault="002563A2" w:rsidP="002563A2">
    <w:pPr>
      <w:pStyle w:val="Kopfzeile"/>
      <w:tabs>
        <w:tab w:val="clear" w:pos="9071"/>
        <w:tab w:val="right" w:pos="8646"/>
      </w:tabs>
      <w:rPr>
        <w:rFonts w:cs="Arial"/>
        <w:sz w:val="18"/>
      </w:rPr>
    </w:pPr>
    <w:r w:rsidRPr="00C22DAB">
      <w:rPr>
        <w:rFonts w:cs="Arial"/>
        <w:sz w:val="18"/>
      </w:rPr>
      <w:t>Generalplanungsleistungen</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B5488" w14:textId="77777777" w:rsidR="0038245C" w:rsidRDefault="003824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falEfEK2f1tZgonkVhxl2ej8qKFjuhgO4JT1c3aXTgk/aA7DfDuwa8hBMDt4Ls6dfLpcZ6JmimcHHlx5sG91hA==" w:salt="JzrrPIQd8/RUL9av5IvoL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A6B"/>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63A2"/>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55C1"/>
    <w:rsid w:val="00347016"/>
    <w:rsid w:val="003534A0"/>
    <w:rsid w:val="00354F00"/>
    <w:rsid w:val="00362D3B"/>
    <w:rsid w:val="00364438"/>
    <w:rsid w:val="00380F67"/>
    <w:rsid w:val="00382275"/>
    <w:rsid w:val="0038245C"/>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1D5D"/>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394"/>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85608"/>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7E"/>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95F77"/>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beff08c9-3df9-4aeb-937d-217d7fd6ce74</BSO999929>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customXml/itemProps2.xml><?xml version="1.0" encoding="utf-8"?>
<ds:datastoreItem xmlns:ds="http://schemas.openxmlformats.org/officeDocument/2006/customXml" ds:itemID="{755E711A-F2D0-45FF-855A-C49EDBFC05D5}">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10</cp:revision>
  <cp:lastPrinted>2017-06-12T10:10:00Z</cp:lastPrinted>
  <dcterms:created xsi:type="dcterms:W3CDTF">2022-11-01T16:21:00Z</dcterms:created>
  <dcterms:modified xsi:type="dcterms:W3CDTF">2026-06-04T06:37:00Z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